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5B944136"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2A2CDC">
        <w:rPr>
          <w:rFonts w:ascii="Verdana" w:hAnsi="Verdana" w:cstheme="minorHAnsi"/>
          <w:b/>
          <w:sz w:val="18"/>
          <w:szCs w:val="18"/>
          <w:lang w:eastAsia="pl-PL"/>
        </w:rPr>
        <w:t>1</w:t>
      </w:r>
      <w:r w:rsidR="00193FAF">
        <w:rPr>
          <w:rFonts w:ascii="Verdana" w:hAnsi="Verdana" w:cstheme="minorHAnsi"/>
          <w:b/>
          <w:sz w:val="18"/>
          <w:szCs w:val="18"/>
          <w:lang w:eastAsia="pl-PL"/>
        </w:rPr>
        <w:t>821</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193FAF" w:rsidRPr="00193FAF">
        <w:rPr>
          <w:rFonts w:ascii="Verdana" w:eastAsia="Calibri" w:hAnsi="Verdana" w:cstheme="minorHAnsi"/>
          <w:b/>
          <w:bCs/>
          <w:sz w:val="18"/>
          <w:szCs w:val="18"/>
        </w:rPr>
        <w:t>Opracowanie dokumentacji projektowej dla 2 zadań na terenie RE Chełm (Bezek Dębiński gm. Siedliszcze; Karłowicza m. Chełm)</w:t>
      </w:r>
      <w:r w:rsidR="00193FAF">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lastRenderedPageBreak/>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2F12112C"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2A2CDC">
            <w:rPr>
              <w:rFonts w:asciiTheme="minorHAnsi" w:hAnsiTheme="minorHAnsi"/>
              <w:color w:val="000000" w:themeColor="text1"/>
              <w:sz w:val="14"/>
              <w:szCs w:val="18"/>
              <w:lang w:eastAsia="pl-PL"/>
            </w:rPr>
            <w:t>1</w:t>
          </w:r>
          <w:r w:rsidR="00193FAF">
            <w:rPr>
              <w:rFonts w:asciiTheme="minorHAnsi" w:hAnsiTheme="minorHAnsi"/>
              <w:color w:val="000000" w:themeColor="text1"/>
              <w:sz w:val="14"/>
              <w:szCs w:val="18"/>
              <w:lang w:eastAsia="pl-PL"/>
            </w:rPr>
            <w:t>821</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A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4B6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D49"/>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8BF"/>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1C6"/>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48A4"/>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1CF9"/>
    <w:rsid w:val="00DE2281"/>
    <w:rsid w:val="00DE457A"/>
    <w:rsid w:val="00DE4B3C"/>
    <w:rsid w:val="00DE4E27"/>
    <w:rsid w:val="00DE6F1D"/>
    <w:rsid w:val="00DE6FE6"/>
    <w:rsid w:val="00DF0B36"/>
    <w:rsid w:val="00DF0E2C"/>
    <w:rsid w:val="00DF1ECB"/>
    <w:rsid w:val="00DF1F03"/>
    <w:rsid w:val="00DF28FE"/>
    <w:rsid w:val="00DF2926"/>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3D8"/>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488</Words>
  <Characters>2929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49</cp:revision>
  <cp:lastPrinted>2021-02-26T13:14:00Z</cp:lastPrinted>
  <dcterms:created xsi:type="dcterms:W3CDTF">2025-06-13T09:39:00Z</dcterms:created>
  <dcterms:modified xsi:type="dcterms:W3CDTF">2026-05-13T06:22:00Z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